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91" w:rsidRDefault="008C7B91">
      <w:pPr>
        <w:pStyle w:val="ConsPlusTitlePage"/>
        <w:rPr>
          <w:sz w:val="26"/>
          <w:szCs w:val="26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00"/>
        <w:gridCol w:w="2779"/>
        <w:gridCol w:w="3402"/>
      </w:tblGrid>
      <w:tr w:rsidR="008C7B91">
        <w:trPr>
          <w:cantSplit/>
        </w:trPr>
        <w:tc>
          <w:tcPr>
            <w:tcW w:w="3600" w:type="dxa"/>
          </w:tcPr>
          <w:p w:rsidR="008C7B91" w:rsidRDefault="00C5453B" w:rsidP="00C5453B">
            <w:pPr>
              <w:ind w:left="38" w:hanging="3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8C7B91" w:rsidRDefault="0074606F" w:rsidP="00C5453B">
            <w:pPr>
              <w:tabs>
                <w:tab w:val="left" w:pos="76"/>
              </w:tabs>
              <w:ind w:left="-213" w:firstLine="21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8C7B91" w:rsidRDefault="00C5453B" w:rsidP="00C5453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8C7B91" w:rsidRDefault="008C7B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79" w:type="dxa"/>
            <w:hideMark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</w:p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 У Ö М                          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C06222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 О С Т А Н О В Л Е Н И Е 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>30 июня</w:t>
      </w:r>
      <w:r w:rsidR="005B5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года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</w:t>
      </w:r>
      <w:r w:rsidR="009E0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657B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62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657B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>446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8C7B91" w:rsidRDefault="0074606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Республика Коми, Ижемский район, с. Ижма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 года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8C7B91" w:rsidRDefault="008C7B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C7B91" w:rsidRDefault="0074606F" w:rsidP="00203D8C">
      <w:pPr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администрации муниципального района «Ижемский» от 02.08.2021 года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 </w:t>
      </w:r>
    </w:p>
    <w:p w:rsidR="008C7B91" w:rsidRDefault="008C7B9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8C7B91" w:rsidRPr="005507BE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5507BE" w:rsidP="00DA312D">
      <w:pPr>
        <w:pStyle w:val="a7"/>
        <w:widowControl w:val="0"/>
        <w:numPr>
          <w:ilvl w:val="0"/>
          <w:numId w:val="21"/>
        </w:numPr>
        <w:tabs>
          <w:tab w:val="left" w:pos="0"/>
          <w:tab w:val="num" w:pos="142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07BE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>
        <w:rPr>
          <w:rFonts w:ascii="Times New Roman" w:hAnsi="Times New Roman"/>
          <w:sz w:val="26"/>
          <w:szCs w:val="26"/>
        </w:rPr>
        <w:t>30</w:t>
      </w:r>
      <w:r w:rsidRPr="005507BE">
        <w:rPr>
          <w:rFonts w:ascii="Times New Roman" w:hAnsi="Times New Roman"/>
          <w:sz w:val="26"/>
          <w:szCs w:val="26"/>
        </w:rPr>
        <w:t xml:space="preserve"> декабря 20</w:t>
      </w:r>
      <w:r>
        <w:rPr>
          <w:rFonts w:ascii="Times New Roman" w:hAnsi="Times New Roman"/>
          <w:sz w:val="26"/>
          <w:szCs w:val="26"/>
        </w:rPr>
        <w:t>21</w:t>
      </w:r>
      <w:r w:rsidRPr="005507BE">
        <w:rPr>
          <w:rFonts w:ascii="Times New Roman" w:hAnsi="Times New Roman"/>
          <w:sz w:val="26"/>
          <w:szCs w:val="26"/>
        </w:rPr>
        <w:t xml:space="preserve"> года № </w:t>
      </w:r>
      <w:r>
        <w:rPr>
          <w:rFonts w:ascii="Times New Roman" w:hAnsi="Times New Roman"/>
          <w:sz w:val="26"/>
          <w:szCs w:val="26"/>
        </w:rPr>
        <w:t>1004</w:t>
      </w:r>
      <w:r w:rsidRPr="005507BE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муниципального образования муниципального района «Ижемский» «Развитие физической культуры и спорта» (далее - Программа) следующие изменения: </w:t>
      </w:r>
    </w:p>
    <w:p w:rsidR="005507BE" w:rsidRPr="005507BE" w:rsidRDefault="005507BE" w:rsidP="005507BE">
      <w:pPr>
        <w:pStyle w:val="a7"/>
        <w:widowControl w:val="0"/>
        <w:tabs>
          <w:tab w:val="left" w:pos="0"/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5507BE" w:rsidRPr="005507BE" w:rsidRDefault="00203D8C" w:rsidP="00AD67FC">
      <w:pPr>
        <w:pStyle w:val="a7"/>
        <w:widowControl w:val="0"/>
        <w:numPr>
          <w:ilvl w:val="0"/>
          <w:numId w:val="23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Программы позицию</w:t>
      </w:r>
      <w:r w:rsidR="005507BE" w:rsidRPr="005507BE">
        <w:rPr>
          <w:rFonts w:ascii="Times New Roman" w:hAnsi="Times New Roman"/>
          <w:sz w:val="26"/>
          <w:szCs w:val="26"/>
        </w:rPr>
        <w:t>:</w:t>
      </w:r>
    </w:p>
    <w:p w:rsidR="005507BE" w:rsidRDefault="005507BE" w:rsidP="00AD67FC">
      <w:pPr>
        <w:pStyle w:val="a7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z w:val="26"/>
          <w:szCs w:val="26"/>
        </w:rPr>
      </w:pPr>
      <w:r w:rsidRPr="005507BE">
        <w:rPr>
          <w:rFonts w:ascii="Times New Roman" w:hAnsi="Times New Roman"/>
          <w:sz w:val="26"/>
          <w:szCs w:val="26"/>
        </w:rPr>
        <w:t>- «Объемы финансирования муниципальной программы» изложить в следующей редакции:</w:t>
      </w:r>
    </w:p>
    <w:p w:rsidR="005507BE" w:rsidRDefault="00203D8C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5507BE" w:rsidTr="000F08E9">
        <w:trPr>
          <w:trHeight w:val="2865"/>
        </w:trPr>
        <w:tc>
          <w:tcPr>
            <w:tcW w:w="2268" w:type="dxa"/>
          </w:tcPr>
          <w:p w:rsidR="005507BE" w:rsidRDefault="005507BE" w:rsidP="000F08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2022–2024 годы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103 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863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,3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044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,1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2023 год – 33 762,1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- 103 </w:t>
            </w:r>
            <w:r w:rsidR="003A39C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863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,3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044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,1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34 057,1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республиканского бюджета Республики Коми 14 108,4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4 702,8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4 702,8 тыс.руб;</w:t>
            </w:r>
          </w:p>
        </w:tc>
        <w:tc>
          <w:tcPr>
            <w:tcW w:w="3575" w:type="dxa"/>
          </w:tcPr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Программы с учетом средств бюджета МО МР «Ижемский» в соответствии со сводной бюджетной росписью бюджета МО МР «Ижемский» на 2022–2024 годы 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составит 103 863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,3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6 044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,1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- 103</w:t>
            </w:r>
            <w:r w:rsidR="003A39C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863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,3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044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,1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34 057,1 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14 108,4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4 702,8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5507BE" w:rsidP="005507BE">
            <w:pPr>
              <w:pStyle w:val="ConsPlusNormal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– 4 702,8 тыс.руб;</w:t>
            </w:r>
          </w:p>
        </w:tc>
      </w:tr>
    </w:tbl>
    <w:p w:rsidR="005507BE" w:rsidRDefault="003A39C1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»</w:t>
      </w:r>
      <w:r w:rsidR="004B5A6F">
        <w:rPr>
          <w:rFonts w:ascii="Times New Roman" w:hAnsi="Times New Roman"/>
          <w:sz w:val="26"/>
          <w:szCs w:val="26"/>
        </w:rPr>
        <w:t>;</w:t>
      </w:r>
    </w:p>
    <w:p w:rsidR="005507BE" w:rsidRPr="005507BE" w:rsidRDefault="004B5A6F" w:rsidP="00AD67FC">
      <w:pPr>
        <w:pStyle w:val="a7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5507BE" w:rsidRPr="005507BE">
        <w:rPr>
          <w:rFonts w:ascii="Times New Roman" w:hAnsi="Times New Roman"/>
          <w:sz w:val="26"/>
          <w:szCs w:val="26"/>
        </w:rPr>
        <w:t>абл</w:t>
      </w:r>
      <w:r w:rsidR="005507BE">
        <w:rPr>
          <w:rFonts w:ascii="Times New Roman" w:hAnsi="Times New Roman"/>
          <w:sz w:val="26"/>
          <w:szCs w:val="26"/>
        </w:rPr>
        <w:t>ицу 3</w:t>
      </w:r>
      <w:r w:rsidR="005507BE" w:rsidRPr="005507BE">
        <w:rPr>
          <w:rFonts w:ascii="Times New Roman" w:hAnsi="Times New Roman"/>
          <w:sz w:val="26"/>
          <w:szCs w:val="26"/>
        </w:rPr>
        <w:t xml:space="preserve"> приложе</w:t>
      </w:r>
      <w:r>
        <w:rPr>
          <w:rFonts w:ascii="Times New Roman" w:hAnsi="Times New Roman"/>
          <w:sz w:val="26"/>
          <w:szCs w:val="26"/>
        </w:rPr>
        <w:t>ния к Программе изложить в</w:t>
      </w:r>
      <w:r w:rsidR="005507BE" w:rsidRPr="005507BE">
        <w:rPr>
          <w:rFonts w:ascii="Times New Roman" w:hAnsi="Times New Roman"/>
          <w:sz w:val="26"/>
          <w:szCs w:val="26"/>
        </w:rPr>
        <w:t xml:space="preserve"> </w:t>
      </w:r>
      <w:r w:rsidR="005B5637">
        <w:rPr>
          <w:rFonts w:ascii="Times New Roman" w:hAnsi="Times New Roman"/>
          <w:sz w:val="26"/>
          <w:szCs w:val="26"/>
        </w:rPr>
        <w:t>редакции согласно приложению</w:t>
      </w:r>
      <w:r w:rsidR="005507BE" w:rsidRPr="005507B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5507BE" w:rsidRPr="005507BE" w:rsidRDefault="005507BE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8C7B91" w:rsidRDefault="0074606F" w:rsidP="00DA312D">
      <w:pPr>
        <w:pStyle w:val="ConsPlusNormal"/>
        <w:numPr>
          <w:ilvl w:val="0"/>
          <w:numId w:val="21"/>
        </w:numPr>
        <w:tabs>
          <w:tab w:val="clear" w:pos="1070"/>
          <w:tab w:val="left" w:pos="567"/>
          <w:tab w:val="num" w:pos="710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муниципального района «Ижемский» Батманову А.А.</w:t>
      </w:r>
    </w:p>
    <w:p w:rsidR="005B5637" w:rsidRPr="005B5637" w:rsidRDefault="005B5637" w:rsidP="00AD67FC">
      <w:pPr>
        <w:pStyle w:val="a7"/>
        <w:numPr>
          <w:ilvl w:val="0"/>
          <w:numId w:val="21"/>
        </w:numPr>
        <w:tabs>
          <w:tab w:val="clear" w:pos="1070"/>
          <w:tab w:val="num" w:pos="710"/>
        </w:tabs>
        <w:autoSpaceDE w:val="0"/>
        <w:autoSpaceDN w:val="0"/>
        <w:adjustRightInd w:val="0"/>
        <w:ind w:left="0" w:firstLine="710"/>
        <w:jc w:val="both"/>
        <w:outlineLvl w:val="1"/>
        <w:rPr>
          <w:rFonts w:ascii="Times New Roman" w:hAnsi="Times New Roman"/>
          <w:sz w:val="26"/>
          <w:szCs w:val="26"/>
        </w:rPr>
      </w:pPr>
      <w:r w:rsidRPr="005B5637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5B5637" w:rsidRDefault="005B5637" w:rsidP="005B5637">
      <w:pPr>
        <w:pStyle w:val="ConsPlusNormal"/>
        <w:tabs>
          <w:tab w:val="left" w:pos="567"/>
        </w:tabs>
        <w:ind w:left="1070"/>
        <w:jc w:val="both"/>
        <w:rPr>
          <w:rFonts w:ascii="Times New Roman" w:hAnsi="Times New Roman" w:cs="Times New Roman"/>
          <w:sz w:val="26"/>
          <w:szCs w:val="26"/>
        </w:rPr>
      </w:pPr>
    </w:p>
    <w:p w:rsidR="008C7B91" w:rsidRDefault="008C7B91">
      <w:pPr>
        <w:pStyle w:val="a6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8C7B91" w:rsidRDefault="0074606F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муниципального района –</w:t>
      </w:r>
    </w:p>
    <w:p w:rsidR="008C7B91" w:rsidRDefault="0074606F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                                                                        И.В. Норкин</w:t>
      </w:r>
    </w:p>
    <w:p w:rsidR="008C7B91" w:rsidRDefault="008C7B91">
      <w:pPr>
        <w:pStyle w:val="ac"/>
        <w:spacing w:after="0"/>
        <w:ind w:left="0" w:right="-1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  <w:rPr>
          <w:sz w:val="20"/>
          <w:szCs w:val="20"/>
        </w:rPr>
      </w:pPr>
    </w:p>
    <w:p w:rsidR="008C7B91" w:rsidRDefault="008C7B91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8C7B91" w:rsidRDefault="008C7B91" w:rsidP="002318FC">
      <w:pPr>
        <w:pStyle w:val="ac"/>
        <w:spacing w:after="0"/>
        <w:ind w:left="0" w:right="-1"/>
        <w:rPr>
          <w:sz w:val="26"/>
          <w:szCs w:val="26"/>
        </w:rPr>
      </w:pPr>
    </w:p>
    <w:p w:rsidR="008C7B91" w:rsidRDefault="008C7B91">
      <w:pPr>
        <w:rPr>
          <w:rFonts w:ascii="Times New Roman" w:hAnsi="Times New Roman"/>
          <w:sz w:val="24"/>
          <w:szCs w:val="24"/>
        </w:rPr>
        <w:sectPr w:rsidR="008C7B91">
          <w:pgSz w:w="11906" w:h="16838"/>
          <w:pgMar w:top="1021" w:right="707" w:bottom="1021" w:left="1701" w:header="709" w:footer="709" w:gutter="0"/>
          <w:cols w:space="708"/>
          <w:docGrid w:linePitch="360"/>
        </w:sectPr>
      </w:pP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«Ижемский» от</w:t>
      </w:r>
      <w:r w:rsidR="00E810F1">
        <w:rPr>
          <w:spacing w:val="-6"/>
          <w:sz w:val="26"/>
          <w:szCs w:val="26"/>
        </w:rPr>
        <w:t xml:space="preserve"> 30 июня</w:t>
      </w:r>
      <w:r>
        <w:rPr>
          <w:spacing w:val="-6"/>
          <w:sz w:val="26"/>
          <w:szCs w:val="26"/>
        </w:rPr>
        <w:t xml:space="preserve"> 2022 г. № </w:t>
      </w:r>
      <w:r w:rsidR="00E810F1">
        <w:rPr>
          <w:spacing w:val="-6"/>
          <w:sz w:val="26"/>
          <w:szCs w:val="26"/>
        </w:rPr>
        <w:t>446</w:t>
      </w:r>
      <w:r>
        <w:rPr>
          <w:spacing w:val="-6"/>
          <w:sz w:val="26"/>
          <w:szCs w:val="26"/>
        </w:rPr>
        <w:t xml:space="preserve"> __</w:t>
      </w:r>
    </w:p>
    <w:p w:rsidR="005B5637" w:rsidRDefault="005B563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7B91" w:rsidRDefault="0074606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МР «Ижемский»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 и спорта»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 декабря 2021 г. № 1004</w:t>
      </w:r>
    </w:p>
    <w:p w:rsidR="008C7B91" w:rsidRDefault="008C7B9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8C7B91" w:rsidRPr="005B5637" w:rsidRDefault="004B5A6F" w:rsidP="005B563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3</w:t>
      </w:r>
    </w:p>
    <w:p w:rsid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7B23F6" w:rsidRP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C07983" w:rsidP="00C07983">
      <w:pPr>
        <w:widowControl w:val="0"/>
        <w:tabs>
          <w:tab w:val="center" w:pos="758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4606F">
        <w:rPr>
          <w:rFonts w:ascii="Times New Roman" w:hAnsi="Times New Roman"/>
          <w:sz w:val="24"/>
          <w:szCs w:val="24"/>
        </w:rPr>
        <w:t>Информация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8C7B91" w:rsidRDefault="008C7B91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253"/>
        <w:gridCol w:w="3827"/>
        <w:gridCol w:w="1559"/>
        <w:gridCol w:w="1559"/>
        <w:gridCol w:w="1418"/>
      </w:tblGrid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827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536" w:type="dxa"/>
            <w:gridSpan w:val="3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 w:rsidRPr="000F5E18">
                <w:rPr>
                  <w:rFonts w:ascii="Times New Roman" w:hAnsi="Times New Roman"/>
                  <w:sz w:val="24"/>
                  <w:szCs w:val="24"/>
                </w:rPr>
                <w:t>2022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8C7B91">
        <w:tc>
          <w:tcPr>
            <w:tcW w:w="183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3A3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39C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A39C1">
              <w:rPr>
                <w:rFonts w:ascii="Times New Roman" w:hAnsi="Times New Roman"/>
                <w:sz w:val="24"/>
                <w:szCs w:val="24"/>
              </w:rPr>
              <w:t>044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3A3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A39C1">
              <w:rPr>
                <w:rFonts w:ascii="Times New Roman" w:hAnsi="Times New Roman"/>
                <w:sz w:val="24"/>
                <w:szCs w:val="24"/>
              </w:rPr>
              <w:t> 481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3A3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</w:t>
            </w:r>
            <w:r w:rsidR="003A39C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D205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03,7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D205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03,7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504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79C6">
              <w:rPr>
                <w:rFonts w:ascii="Times New Roman" w:hAnsi="Times New Roman"/>
                <w:sz w:val="24"/>
                <w:szCs w:val="24"/>
              </w:rPr>
              <w:t>701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79C6">
              <w:rPr>
                <w:rFonts w:ascii="Times New Roman" w:hAnsi="Times New Roman"/>
                <w:sz w:val="24"/>
                <w:szCs w:val="24"/>
              </w:rPr>
              <w:t>701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Ведомственная целевая программа «Развитие лыжных гонок и 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северного многоборья»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уда работников муниципальных учреждений дополнительного образования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AD67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74606F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AD67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4606F"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2.7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3008,9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3008,9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457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45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578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460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CE7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4606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8C7B91" w:rsidRDefault="0074606F" w:rsidP="002318FC">
      <w:pPr>
        <w:widowControl w:val="0"/>
        <w:tabs>
          <w:tab w:val="left" w:pos="14137"/>
        </w:tabs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108"/>
      <w:bookmarkEnd w:id="1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  <w:r w:rsidR="005B5637">
        <w:rPr>
          <w:rFonts w:ascii="Times New Roman" w:hAnsi="Times New Roman"/>
          <w:sz w:val="18"/>
          <w:szCs w:val="18"/>
        </w:rPr>
        <w:tab/>
      </w:r>
      <w:r w:rsidR="005B5637" w:rsidRPr="005B5637">
        <w:rPr>
          <w:rFonts w:ascii="Times New Roman" w:hAnsi="Times New Roman"/>
          <w:sz w:val="26"/>
          <w:szCs w:val="26"/>
        </w:rPr>
        <w:t>»</w:t>
      </w:r>
      <w:r w:rsidR="002318FC">
        <w:rPr>
          <w:rFonts w:ascii="Times New Roman" w:hAnsi="Times New Roman"/>
          <w:sz w:val="26"/>
          <w:szCs w:val="26"/>
        </w:rPr>
        <w:t>.</w:t>
      </w:r>
    </w:p>
    <w:sectPr w:rsidR="008C7B91" w:rsidSect="002318FC">
      <w:pgSz w:w="16838" w:h="11906" w:orient="landscape"/>
      <w:pgMar w:top="1701" w:right="1134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972" w:rsidRDefault="00611972" w:rsidP="00381341">
      <w:r>
        <w:separator/>
      </w:r>
    </w:p>
  </w:endnote>
  <w:endnote w:type="continuationSeparator" w:id="0">
    <w:p w:rsidR="00611972" w:rsidRDefault="00611972" w:rsidP="0038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972" w:rsidRDefault="00611972" w:rsidP="00381341">
      <w:r>
        <w:separator/>
      </w:r>
    </w:p>
  </w:footnote>
  <w:footnote w:type="continuationSeparator" w:id="0">
    <w:p w:rsidR="00611972" w:rsidRDefault="00611972" w:rsidP="0038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7BC6A03"/>
    <w:multiLevelType w:val="hybridMultilevel"/>
    <w:tmpl w:val="A88EC8A6"/>
    <w:lvl w:ilvl="0" w:tplc="684A620A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A795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3980D27"/>
    <w:multiLevelType w:val="hybridMultilevel"/>
    <w:tmpl w:val="E65AAF78"/>
    <w:lvl w:ilvl="0" w:tplc="B89E37E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2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8" w15:restartNumberingAfterBreak="0">
    <w:nsid w:val="6262127F"/>
    <w:multiLevelType w:val="hybridMultilevel"/>
    <w:tmpl w:val="9D262FB6"/>
    <w:lvl w:ilvl="0" w:tplc="F008EFE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abstractNum w:abstractNumId="36" w15:restartNumberingAfterBreak="0">
    <w:nsid w:val="7BA83F58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2"/>
  </w:num>
  <w:num w:numId="5">
    <w:abstractNumId w:val="1"/>
  </w:num>
  <w:num w:numId="6">
    <w:abstractNumId w:val="21"/>
  </w:num>
  <w:num w:numId="7">
    <w:abstractNumId w:val="35"/>
  </w:num>
  <w:num w:numId="8">
    <w:abstractNumId w:val="22"/>
  </w:num>
  <w:num w:numId="9">
    <w:abstractNumId w:val="27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3"/>
  </w:num>
  <w:num w:numId="17">
    <w:abstractNumId w:val="3"/>
  </w:num>
  <w:num w:numId="18">
    <w:abstractNumId w:val="23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20"/>
  </w:num>
  <w:num w:numId="25">
    <w:abstractNumId w:val="34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5"/>
  </w:num>
  <w:num w:numId="32">
    <w:abstractNumId w:val="16"/>
  </w:num>
  <w:num w:numId="33">
    <w:abstractNumId w:val="7"/>
  </w:num>
  <w:num w:numId="34">
    <w:abstractNumId w:val="36"/>
  </w:num>
  <w:num w:numId="35">
    <w:abstractNumId w:val="28"/>
  </w:num>
  <w:num w:numId="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91"/>
    <w:rsid w:val="000F5E18"/>
    <w:rsid w:val="001810BE"/>
    <w:rsid w:val="00203D8C"/>
    <w:rsid w:val="002318FC"/>
    <w:rsid w:val="00381341"/>
    <w:rsid w:val="003A39C1"/>
    <w:rsid w:val="003D2BB8"/>
    <w:rsid w:val="00442213"/>
    <w:rsid w:val="00493339"/>
    <w:rsid w:val="004B5A6F"/>
    <w:rsid w:val="004B72CA"/>
    <w:rsid w:val="005507BE"/>
    <w:rsid w:val="005B5637"/>
    <w:rsid w:val="00611972"/>
    <w:rsid w:val="00621388"/>
    <w:rsid w:val="006379CB"/>
    <w:rsid w:val="00657B08"/>
    <w:rsid w:val="006D2056"/>
    <w:rsid w:val="006E1149"/>
    <w:rsid w:val="0074606F"/>
    <w:rsid w:val="007B23F6"/>
    <w:rsid w:val="007E7436"/>
    <w:rsid w:val="008764F8"/>
    <w:rsid w:val="008C7B91"/>
    <w:rsid w:val="0092543A"/>
    <w:rsid w:val="009A6434"/>
    <w:rsid w:val="009E0083"/>
    <w:rsid w:val="00A11910"/>
    <w:rsid w:val="00A27F9A"/>
    <w:rsid w:val="00AD67FC"/>
    <w:rsid w:val="00BF356E"/>
    <w:rsid w:val="00C06222"/>
    <w:rsid w:val="00C07983"/>
    <w:rsid w:val="00C5453B"/>
    <w:rsid w:val="00CC6451"/>
    <w:rsid w:val="00CE79C6"/>
    <w:rsid w:val="00D0761E"/>
    <w:rsid w:val="00D742CE"/>
    <w:rsid w:val="00D92ED4"/>
    <w:rsid w:val="00DA312D"/>
    <w:rsid w:val="00E8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FAAB6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2950E-1E94-43DF-8BA9-5D8839C6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18</cp:revision>
  <cp:lastPrinted>2022-07-06T08:23:00Z</cp:lastPrinted>
  <dcterms:created xsi:type="dcterms:W3CDTF">2022-04-22T08:01:00Z</dcterms:created>
  <dcterms:modified xsi:type="dcterms:W3CDTF">2022-07-06T08:27:00Z</dcterms:modified>
</cp:coreProperties>
</file>